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438C03C9"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3A2439">
        <w:rPr>
          <w:rFonts w:cs="Calibri"/>
          <w:b/>
          <w:caps/>
          <w:kern w:val="28"/>
        </w:rPr>
        <w:t>01354</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22B9F453"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6275CE" w:rsidRPr="006275CE">
        <w:rPr>
          <w:rFonts w:ascii="Calibri" w:hAnsi="Calibri" w:cs="Arial"/>
          <w:b/>
          <w:i/>
          <w:snapToGrid w:val="0"/>
          <w:color w:val="000000"/>
          <w:sz w:val="22"/>
          <w:szCs w:val="22"/>
        </w:rPr>
        <w:t>Roboty budowlane na terenie działalności RE Mielec – 4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6275CE">
        <w:rPr>
          <w:lang w:eastAsia="pl-PL"/>
        </w:rPr>
        <w:t>OSOBY/A UPRAWNIONE/A</w:t>
      </w:r>
      <w:r w:rsidR="009E5DB8" w:rsidRPr="006275CE">
        <w:rPr>
          <w:lang w:eastAsia="pl-PL"/>
        </w:rPr>
        <w:t xml:space="preserve"> DO KONTAKTÓW </w:t>
      </w:r>
      <w:r w:rsidR="009E5DB8" w:rsidRPr="00E3006E">
        <w:rPr>
          <w:lang w:eastAsia="pl-PL"/>
        </w:rPr>
        <w:t>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5008D2FB"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r w:rsidRPr="00A82C79">
              <w:rPr>
                <w:rFonts w:asciiTheme="minorHAnsi" w:hAnsiTheme="minorHAnsi" w:cs="Arial"/>
                <w:b/>
                <w:szCs w:val="22"/>
                <w:highlight w:val="yellow"/>
                <w:lang w:eastAsia="pl-PL"/>
              </w:rPr>
              <w:br/>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shd w:val="clear" w:color="auto" w:fill="auto"/>
            <w:vAlign w:val="center"/>
          </w:tcPr>
          <w:p w14:paraId="21DF9E7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55C37CED" w:rsidR="00742C11" w:rsidRPr="00742C11" w:rsidRDefault="00742C11" w:rsidP="00A8557F">
      <w:pPr>
        <w:pStyle w:val="Nr"/>
      </w:pPr>
      <w:r w:rsidRPr="00742C11">
        <w:t xml:space="preserve">Część nr </w:t>
      </w:r>
      <w:r w:rsidR="007257DA">
        <w:t>3</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038C2CEE" w14:textId="77777777" w:rsidR="006275CE" w:rsidRPr="006275CE" w:rsidRDefault="0041428B" w:rsidP="00BE3389">
      <w:pPr>
        <w:numPr>
          <w:ilvl w:val="3"/>
          <w:numId w:val="1"/>
        </w:numPr>
        <w:spacing w:line="240" w:lineRule="exact"/>
        <w:ind w:left="709" w:right="-284" w:hanging="425"/>
        <w:rPr>
          <w:rFonts w:asciiTheme="minorHAnsi" w:hAnsiTheme="minorHAnsi" w:cstheme="minorHAnsi"/>
        </w:rPr>
      </w:pPr>
      <w:r w:rsidRPr="006275CE">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6275CE">
        <w:rPr>
          <w:rFonts w:asciiTheme="minorHAnsi" w:hAnsiTheme="minorHAnsi" w:cstheme="minorHAnsi"/>
        </w:rPr>
        <w:t xml:space="preserve"> : </w:t>
      </w:r>
    </w:p>
    <w:p w14:paraId="5EB2EB9D" w14:textId="7A575606" w:rsidR="00CF4476" w:rsidRPr="006275CE" w:rsidRDefault="00000000" w:rsidP="006275CE">
      <w:pPr>
        <w:spacing w:line="240" w:lineRule="exact"/>
        <w:ind w:left="709" w:right="-284"/>
        <w:rPr>
          <w:rFonts w:asciiTheme="minorHAnsi" w:hAnsiTheme="minorHAnsi" w:cstheme="minorHAnsi"/>
        </w:rPr>
      </w:pPr>
      <w:sdt>
        <w:sdtPr>
          <w:rPr>
            <w:rFonts w:ascii="MS Gothic" w:eastAsia="MS Gothic" w:hAnsi="MS Gothic" w:cstheme="minorHAnsi"/>
          </w:rPr>
          <w:id w:val="-1603793853"/>
          <w14:checkbox>
            <w14:checked w14:val="0"/>
            <w14:checkedState w14:val="2612" w14:font="MS Gothic"/>
            <w14:uncheckedState w14:val="2610" w14:font="MS Gothic"/>
          </w14:checkbox>
        </w:sdtPr>
        <w:sdtContent>
          <w:r w:rsidR="00A8557F" w:rsidRPr="006275CE">
            <w:rPr>
              <w:rFonts w:ascii="MS Gothic" w:eastAsia="MS Gothic" w:hAnsi="MS Gothic" w:cstheme="minorHAnsi" w:hint="eastAsia"/>
            </w:rPr>
            <w:t>☐</w:t>
          </w:r>
        </w:sdtContent>
      </w:sdt>
      <w:r w:rsidR="00CF4476" w:rsidRPr="006275CE">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7848C" w14:textId="77777777" w:rsidR="00B218CF" w:rsidRDefault="00B218CF" w:rsidP="004A302B">
      <w:pPr>
        <w:spacing w:line="240" w:lineRule="auto"/>
      </w:pPr>
      <w:r>
        <w:separator/>
      </w:r>
    </w:p>
  </w:endnote>
  <w:endnote w:type="continuationSeparator" w:id="0">
    <w:p w14:paraId="2BD8974E" w14:textId="77777777" w:rsidR="00B218CF" w:rsidRDefault="00B218CF"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1BED7" w14:textId="77777777" w:rsidR="00B218CF" w:rsidRDefault="00B218CF" w:rsidP="004A302B">
      <w:pPr>
        <w:spacing w:line="240" w:lineRule="auto"/>
      </w:pPr>
      <w:r>
        <w:separator/>
      </w:r>
    </w:p>
  </w:footnote>
  <w:footnote w:type="continuationSeparator" w:id="0">
    <w:p w14:paraId="4061698D" w14:textId="77777777" w:rsidR="00B218CF" w:rsidRDefault="00B218CF"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933"/>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547"/>
    <w:rsid w:val="002E69CF"/>
    <w:rsid w:val="002E7764"/>
    <w:rsid w:val="002E78F5"/>
    <w:rsid w:val="002F167E"/>
    <w:rsid w:val="002F1A99"/>
    <w:rsid w:val="002F21FE"/>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439"/>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237E"/>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17B4"/>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5493"/>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5CE"/>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57DA"/>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3AE0"/>
    <w:rsid w:val="009444FB"/>
    <w:rsid w:val="00944569"/>
    <w:rsid w:val="00944C1D"/>
    <w:rsid w:val="00946897"/>
    <w:rsid w:val="0095016D"/>
    <w:rsid w:val="0095096E"/>
    <w:rsid w:val="009510B5"/>
    <w:rsid w:val="009512ED"/>
    <w:rsid w:val="00951880"/>
    <w:rsid w:val="0095231D"/>
    <w:rsid w:val="00952726"/>
    <w:rsid w:val="00956311"/>
    <w:rsid w:val="009613E2"/>
    <w:rsid w:val="009623C4"/>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303E"/>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18CF"/>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0309"/>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4C70"/>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331A"/>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7B5"/>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6B"/>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4E9D"/>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793"/>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d6fb2a6298ba90301f10278af1fc0617</dmsv2SWPP2SumMD5>
    <dmsv2BaseMoved xmlns="http://schemas.microsoft.com/sharepoint/v3">false</dmsv2BaseMoved>
    <dmsv2BaseIsSensitive xmlns="http://schemas.microsoft.com/sharepoint/v3">true</dmsv2BaseIsSensitive>
    <dmsv2SWPP2IDSWPP2 xmlns="http://schemas.microsoft.com/sharepoint/v3">707179</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24399174</dmsv2BaseClientSystemDocumentID>
    <dmsv2BaseModifiedByID xmlns="http://schemas.microsoft.com/sharepoint/v3">10100208</dmsv2BaseModifiedByID>
    <dmsv2BaseCreatedByID xmlns="http://schemas.microsoft.com/sharepoint/v3">10100208</dmsv2BaseCreatedByID>
    <dmsv2SWPP2ObjectDepartment xmlns="http://schemas.microsoft.com/sharepoint/v3">00000001000700030000000d000000000001</dmsv2SWPP2ObjectDepartment>
    <dmsv2SWPP2ObjectName xmlns="http://schemas.microsoft.com/sharepoint/v3">Wniosek</dmsv2SWPP2ObjectName>
    <_dlc_DocId xmlns="a19cb1c7-c5c7-46d4-85ae-d83685407bba">PR4UJWENCY6Q-371514832-22485</_dlc_DocId>
    <_dlc_DocIdUrl xmlns="a19cb1c7-c5c7-46d4-85ae-d83685407bba">
      <Url>https://swpp2.dms.gkpge.pl/sites/42/_layouts/15/DocIdRedir.aspx?ID=PR4UJWENCY6Q-371514832-22485</Url>
      <Description>PR4UJWENCY6Q-371514832-22485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0EBFCB4B-BBAF-439E-AA20-0D35D9AF1BFC}">
  <ds:schemaRefs>
    <ds:schemaRef ds:uri="http://schemas.microsoft.com/sharepoint/events"/>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9152660F-A808-4E0E-B51D-22EA8E9FC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1169</Words>
  <Characters>7016</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Rydzik Józef [PGE Dystr. O.Rzeszów]</cp:lastModifiedBy>
  <cp:revision>15</cp:revision>
  <cp:lastPrinted>2020-02-27T07:25:00Z</cp:lastPrinted>
  <dcterms:created xsi:type="dcterms:W3CDTF">2025-03-18T07:04:00Z</dcterms:created>
  <dcterms:modified xsi:type="dcterms:W3CDTF">2026-04-16T06:06:00Z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6fbfd7df-1d90-4352-82c8-e32fe27d9df1</vt:lpwstr>
  </property>
</Properties>
</file>